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318EB04B" w:rsidR="007F19D6" w:rsidRPr="00127569" w:rsidRDefault="000D71F0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1A7CE0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1A7CE0">
        <w:rPr>
          <w:rFonts w:ascii="Open Sans" w:hAnsi="Open Sans" w:cs="Open Sans"/>
          <w:sz w:val="20"/>
          <w:szCs w:val="20"/>
        </w:rPr>
        <w:t>B</w:t>
      </w:r>
      <w:r w:rsidR="001A7CE0" w:rsidRPr="001A7CE0">
        <w:rPr>
          <w:rFonts w:ascii="Open Sans" w:eastAsiaTheme="minorHAnsi" w:hAnsi="Open Sans" w:cs="Open Sans"/>
          <w:sz w:val="20"/>
          <w:szCs w:val="20"/>
          <w:lang w:eastAsia="en-US"/>
        </w:rPr>
        <w:t>AG-BAN.25.</w:t>
      </w:r>
      <w:r w:rsidR="001A7CE0">
        <w:rPr>
          <w:rFonts w:ascii="Open Sans" w:eastAsiaTheme="minorHAnsi" w:hAnsi="Open Sans" w:cs="Open Sans"/>
          <w:sz w:val="20"/>
          <w:szCs w:val="20"/>
          <w:lang w:eastAsia="en-US"/>
        </w:rPr>
        <w:t>29</w:t>
      </w:r>
      <w:r w:rsidR="001A7CE0" w:rsidRPr="001A7CE0">
        <w:rPr>
          <w:rFonts w:ascii="Open Sans" w:eastAsiaTheme="minorHAnsi" w:hAnsi="Open Sans" w:cs="Open Sans"/>
          <w:sz w:val="20"/>
          <w:szCs w:val="20"/>
          <w:lang w:eastAsia="en-US"/>
        </w:rPr>
        <w:t>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30115F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0D71F0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0D71F0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0D71F0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0D71F0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0D71F0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0D71F0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0D71F0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33DF7026" w:rsidR="007F19D6" w:rsidRPr="00127569" w:rsidRDefault="000D71F0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sdt>
        <w:sdtPr>
          <w:rPr>
            <w:rFonts w:ascii="Open Sans" w:eastAsiaTheme="minorHAnsi" w:hAnsi="Open Sans" w:cs="Open Sans"/>
            <w:sz w:val="20"/>
            <w:szCs w:val="20"/>
            <w:lang w:eastAsia="en-US"/>
          </w:rPr>
          <w:id w:val="1797632471"/>
          <w:placeholder>
            <w:docPart w:val="40DE1DC33EA64C8AADA86944B50872BC"/>
          </w:placeholder>
          <w:text/>
        </w:sdtPr>
        <w:sdtEndPr/>
        <w:sdtContent>
          <w:r w:rsidR="006F1B01">
            <w:rPr>
              <w:rFonts w:ascii="Open Sans" w:eastAsiaTheme="minorHAnsi" w:hAnsi="Open Sans" w:cs="Open Sans"/>
              <w:sz w:val="20"/>
              <w:szCs w:val="20"/>
              <w:lang w:eastAsia="en-US"/>
            </w:rPr>
            <w:t xml:space="preserve"> </w:t>
          </w:r>
          <w:r w:rsidR="006F1B01" w:rsidRPr="00435FC4">
            <w:rPr>
              <w:rFonts w:ascii="Open Sans" w:eastAsiaTheme="minorHAnsi" w:hAnsi="Open Sans" w:cs="Open Sans"/>
              <w:sz w:val="20"/>
              <w:szCs w:val="20"/>
              <w:lang w:eastAsia="en-US"/>
            </w:rPr>
            <w:t>wykonanie dokumentacji projektowo-kosztorysowej</w:t>
          </w:r>
          <w:r w:rsidR="006F1B01">
            <w:rPr>
              <w:rFonts w:ascii="Open Sans" w:eastAsiaTheme="minorHAnsi" w:hAnsi="Open Sans" w:cs="Open Sans"/>
              <w:sz w:val="20"/>
              <w:szCs w:val="20"/>
              <w:lang w:eastAsia="en-US"/>
            </w:rPr>
            <w:t xml:space="preserve"> </w:t>
          </w:r>
          <w:r w:rsidR="006F1B01" w:rsidRPr="00214A68">
            <w:rPr>
              <w:rFonts w:ascii="Open Sans" w:eastAsiaTheme="minorHAnsi" w:hAnsi="Open Sans" w:cs="Open Sans"/>
              <w:sz w:val="20"/>
              <w:szCs w:val="20"/>
              <w:lang w:eastAsia="en-US"/>
            </w:rPr>
            <w:t>dla zmiany sposobu użytkowania z pomieszczenia magazynowego na pomieszczenie do przechowywania dokumentacji - archiwum w budynku Pomorskiej Delegatury Najwyższej Izby Kontroli w Gdańsku, przy ul. Wały Jagiellońskie 36 wraz z przeprowadzeniem procedury uzyskania pozwolenia na zmianę sposobu użytkowania tego pomieszczenia</w:t>
          </w:r>
        </w:sdtContent>
      </w:sdt>
      <w:r w:rsidR="006F1B01" w:rsidRPr="006F1B01">
        <w:rPr>
          <w:rFonts w:ascii="Open Sans" w:eastAsiaTheme="minorHAnsi" w:hAnsi="Open Sans" w:cs="Open Sans"/>
          <w:sz w:val="20"/>
          <w:szCs w:val="20"/>
          <w:lang w:eastAsia="en-US"/>
        </w:rPr>
        <w:t xml:space="preserve"> </w:t>
      </w:r>
      <w:r w:rsidR="006F1B01">
        <w:rPr>
          <w:rFonts w:ascii="Open Sans" w:hAnsi="Open Sans" w:cs="Open Sans"/>
          <w:b w:val="0"/>
          <w:i/>
          <w:sz w:val="16"/>
          <w:szCs w:val="16"/>
        </w:rPr>
        <w:t>i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0D71F0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0D71F0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0D71F0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27ACA5B4" w14:textId="425C2DA8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0D71F0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0D71F0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308B39A" w14:textId="7EBC677C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0D71F0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0D71F0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B46FC25" w14:textId="7E32F29A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0D71F0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0D71F0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513016AC" w14:textId="691F215A" w:rsidR="007F19D6" w:rsidRPr="00055510" w:rsidRDefault="000D71F0" w:rsidP="00055510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3CE2B40E" w14:textId="1AE793F8" w:rsidR="007F19D6" w:rsidRPr="00127569" w:rsidRDefault="000D71F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0D71F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32389A85" w:rsidR="007F19D6" w:rsidRPr="00127569" w:rsidRDefault="000D71F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</w:t>
      </w:r>
      <w:r w:rsidR="00655EE4">
        <w:rPr>
          <w:rFonts w:ascii="Open Sans" w:hAnsi="Open Sans" w:cs="Open Sans"/>
        </w:rPr>
        <w:t>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</w:t>
      </w:r>
      <w:r w:rsidR="00655EE4">
        <w:rPr>
          <w:rFonts w:ascii="Open Sans" w:hAnsi="Open Sans" w:cs="Open Sans"/>
        </w:rPr>
        <w:t>……….</w:t>
      </w:r>
      <w:r w:rsidRPr="00127569">
        <w:rPr>
          <w:rFonts w:ascii="Open Sans" w:hAnsi="Open Sans" w:cs="Open Sans"/>
        </w:rPr>
        <w:t>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655EE4">
        <w:rPr>
          <w:rFonts w:ascii="Open Sans" w:hAnsi="Open Sans" w:cs="Open Sans"/>
        </w:rPr>
        <w:t>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0D71F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6ED56E2E" w:rsidR="007F19D6" w:rsidRPr="00127569" w:rsidRDefault="000D71F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0D71F0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0D71F0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0D71F0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2F3C5559" w:rsidR="007F19D6" w:rsidRPr="00127569" w:rsidRDefault="000D71F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A4347C" w:rsidRPr="003E39CE">
        <w:rPr>
          <w:rFonts w:ascii="Open Sans" w:hAnsi="Open Sans" w:cs="Open Sans"/>
          <w:b/>
          <w:bCs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0D71F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0D71F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0D71F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0D71F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0D71F0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0D71F0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0D71F0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0D71F0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0D71F0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0D71F0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0D71F0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0D71F0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A558A" w14:textId="77777777" w:rsidR="009A2B3C" w:rsidRDefault="009A2B3C">
      <w:r>
        <w:separator/>
      </w:r>
    </w:p>
  </w:endnote>
  <w:endnote w:type="continuationSeparator" w:id="0">
    <w:p w14:paraId="7E59C6D6" w14:textId="77777777" w:rsidR="009A2B3C" w:rsidRDefault="009A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0D71F0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398C8" w14:textId="77777777" w:rsidR="009A2B3C" w:rsidRDefault="009A2B3C" w:rsidP="00A106F6">
      <w:r>
        <w:separator/>
      </w:r>
    </w:p>
  </w:footnote>
  <w:footnote w:type="continuationSeparator" w:id="0">
    <w:p w14:paraId="152E8A69" w14:textId="77777777" w:rsidR="009A2B3C" w:rsidRDefault="009A2B3C" w:rsidP="00A106F6">
      <w:r>
        <w:continuationSeparator/>
      </w:r>
    </w:p>
  </w:footnote>
  <w:footnote w:id="1">
    <w:p w14:paraId="1C1FAE20" w14:textId="77777777" w:rsidR="007F19D6" w:rsidRPr="00127569" w:rsidRDefault="000D71F0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0D71F0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34FAD54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481EF76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21FADA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5C67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9C65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1E2D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16E0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BE09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E63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90220B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5CF69C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7AE5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C82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CA98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8491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1C45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D4D9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6ECC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FDA6764C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A88A2AFC" w:tentative="1">
      <w:start w:val="1"/>
      <w:numFmt w:val="lowerLetter"/>
      <w:lvlText w:val="%2."/>
      <w:lvlJc w:val="left"/>
      <w:pPr>
        <w:ind w:left="1380" w:hanging="360"/>
      </w:pPr>
    </w:lvl>
    <w:lvl w:ilvl="2" w:tplc="73B09916" w:tentative="1">
      <w:start w:val="1"/>
      <w:numFmt w:val="lowerRoman"/>
      <w:lvlText w:val="%3."/>
      <w:lvlJc w:val="right"/>
      <w:pPr>
        <w:ind w:left="2100" w:hanging="180"/>
      </w:pPr>
    </w:lvl>
    <w:lvl w:ilvl="3" w:tplc="8624BB76" w:tentative="1">
      <w:start w:val="1"/>
      <w:numFmt w:val="decimal"/>
      <w:lvlText w:val="%4."/>
      <w:lvlJc w:val="left"/>
      <w:pPr>
        <w:ind w:left="2820" w:hanging="360"/>
      </w:pPr>
    </w:lvl>
    <w:lvl w:ilvl="4" w:tplc="33720A90" w:tentative="1">
      <w:start w:val="1"/>
      <w:numFmt w:val="lowerLetter"/>
      <w:lvlText w:val="%5."/>
      <w:lvlJc w:val="left"/>
      <w:pPr>
        <w:ind w:left="3540" w:hanging="360"/>
      </w:pPr>
    </w:lvl>
    <w:lvl w:ilvl="5" w:tplc="7CC62DA8" w:tentative="1">
      <w:start w:val="1"/>
      <w:numFmt w:val="lowerRoman"/>
      <w:lvlText w:val="%6."/>
      <w:lvlJc w:val="right"/>
      <w:pPr>
        <w:ind w:left="4260" w:hanging="180"/>
      </w:pPr>
    </w:lvl>
    <w:lvl w:ilvl="6" w:tplc="04D0DD1A" w:tentative="1">
      <w:start w:val="1"/>
      <w:numFmt w:val="decimal"/>
      <w:lvlText w:val="%7."/>
      <w:lvlJc w:val="left"/>
      <w:pPr>
        <w:ind w:left="4980" w:hanging="360"/>
      </w:pPr>
    </w:lvl>
    <w:lvl w:ilvl="7" w:tplc="C54810EC" w:tentative="1">
      <w:start w:val="1"/>
      <w:numFmt w:val="lowerLetter"/>
      <w:lvlText w:val="%8."/>
      <w:lvlJc w:val="left"/>
      <w:pPr>
        <w:ind w:left="5700" w:hanging="360"/>
      </w:pPr>
    </w:lvl>
    <w:lvl w:ilvl="8" w:tplc="B4E8AEE6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58926B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3B4CE34" w:tentative="1">
      <w:start w:val="1"/>
      <w:numFmt w:val="lowerLetter"/>
      <w:lvlText w:val="%2."/>
      <w:lvlJc w:val="left"/>
      <w:pPr>
        <w:ind w:left="1222" w:hanging="360"/>
      </w:pPr>
    </w:lvl>
    <w:lvl w:ilvl="2" w:tplc="347A95F8" w:tentative="1">
      <w:start w:val="1"/>
      <w:numFmt w:val="lowerRoman"/>
      <w:lvlText w:val="%3."/>
      <w:lvlJc w:val="right"/>
      <w:pPr>
        <w:ind w:left="1942" w:hanging="180"/>
      </w:pPr>
    </w:lvl>
    <w:lvl w:ilvl="3" w:tplc="F9803C84" w:tentative="1">
      <w:start w:val="1"/>
      <w:numFmt w:val="decimal"/>
      <w:lvlText w:val="%4."/>
      <w:lvlJc w:val="left"/>
      <w:pPr>
        <w:ind w:left="2662" w:hanging="360"/>
      </w:pPr>
    </w:lvl>
    <w:lvl w:ilvl="4" w:tplc="0FEE7732" w:tentative="1">
      <w:start w:val="1"/>
      <w:numFmt w:val="lowerLetter"/>
      <w:lvlText w:val="%5."/>
      <w:lvlJc w:val="left"/>
      <w:pPr>
        <w:ind w:left="3382" w:hanging="360"/>
      </w:pPr>
    </w:lvl>
    <w:lvl w:ilvl="5" w:tplc="4FDC0B3C" w:tentative="1">
      <w:start w:val="1"/>
      <w:numFmt w:val="lowerRoman"/>
      <w:lvlText w:val="%6."/>
      <w:lvlJc w:val="right"/>
      <w:pPr>
        <w:ind w:left="4102" w:hanging="180"/>
      </w:pPr>
    </w:lvl>
    <w:lvl w:ilvl="6" w:tplc="7C540188" w:tentative="1">
      <w:start w:val="1"/>
      <w:numFmt w:val="decimal"/>
      <w:lvlText w:val="%7."/>
      <w:lvlJc w:val="left"/>
      <w:pPr>
        <w:ind w:left="4822" w:hanging="360"/>
      </w:pPr>
    </w:lvl>
    <w:lvl w:ilvl="7" w:tplc="0C7A2052" w:tentative="1">
      <w:start w:val="1"/>
      <w:numFmt w:val="lowerLetter"/>
      <w:lvlText w:val="%8."/>
      <w:lvlJc w:val="left"/>
      <w:pPr>
        <w:ind w:left="5542" w:hanging="360"/>
      </w:pPr>
    </w:lvl>
    <w:lvl w:ilvl="8" w:tplc="5494173C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BF269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BA6544" w:tentative="1">
      <w:start w:val="1"/>
      <w:numFmt w:val="lowerLetter"/>
      <w:lvlText w:val="%2."/>
      <w:lvlJc w:val="left"/>
      <w:pPr>
        <w:ind w:left="1440" w:hanging="360"/>
      </w:pPr>
    </w:lvl>
    <w:lvl w:ilvl="2" w:tplc="67F0F8AA" w:tentative="1">
      <w:start w:val="1"/>
      <w:numFmt w:val="lowerRoman"/>
      <w:lvlText w:val="%3."/>
      <w:lvlJc w:val="right"/>
      <w:pPr>
        <w:ind w:left="2160" w:hanging="180"/>
      </w:pPr>
    </w:lvl>
    <w:lvl w:ilvl="3" w:tplc="175436BA" w:tentative="1">
      <w:start w:val="1"/>
      <w:numFmt w:val="decimal"/>
      <w:lvlText w:val="%4."/>
      <w:lvlJc w:val="left"/>
      <w:pPr>
        <w:ind w:left="2880" w:hanging="360"/>
      </w:pPr>
    </w:lvl>
    <w:lvl w:ilvl="4" w:tplc="CC7E7F04" w:tentative="1">
      <w:start w:val="1"/>
      <w:numFmt w:val="lowerLetter"/>
      <w:lvlText w:val="%5."/>
      <w:lvlJc w:val="left"/>
      <w:pPr>
        <w:ind w:left="3600" w:hanging="360"/>
      </w:pPr>
    </w:lvl>
    <w:lvl w:ilvl="5" w:tplc="43E64A78" w:tentative="1">
      <w:start w:val="1"/>
      <w:numFmt w:val="lowerRoman"/>
      <w:lvlText w:val="%6."/>
      <w:lvlJc w:val="right"/>
      <w:pPr>
        <w:ind w:left="4320" w:hanging="180"/>
      </w:pPr>
    </w:lvl>
    <w:lvl w:ilvl="6" w:tplc="2EDC3152" w:tentative="1">
      <w:start w:val="1"/>
      <w:numFmt w:val="decimal"/>
      <w:lvlText w:val="%7."/>
      <w:lvlJc w:val="left"/>
      <w:pPr>
        <w:ind w:left="5040" w:hanging="360"/>
      </w:pPr>
    </w:lvl>
    <w:lvl w:ilvl="7" w:tplc="839C5E6E" w:tentative="1">
      <w:start w:val="1"/>
      <w:numFmt w:val="lowerLetter"/>
      <w:lvlText w:val="%8."/>
      <w:lvlJc w:val="left"/>
      <w:pPr>
        <w:ind w:left="5760" w:hanging="360"/>
      </w:pPr>
    </w:lvl>
    <w:lvl w:ilvl="8" w:tplc="001EC5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521429F2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A614D6F6">
      <w:start w:val="1"/>
      <w:numFmt w:val="lowerLetter"/>
      <w:lvlText w:val="%2."/>
      <w:lvlJc w:val="left"/>
      <w:pPr>
        <w:ind w:left="1440" w:hanging="360"/>
      </w:pPr>
    </w:lvl>
    <w:lvl w:ilvl="2" w:tplc="410242A4">
      <w:start w:val="1"/>
      <w:numFmt w:val="lowerRoman"/>
      <w:lvlText w:val="%3."/>
      <w:lvlJc w:val="right"/>
      <w:pPr>
        <w:ind w:left="2160" w:hanging="180"/>
      </w:pPr>
    </w:lvl>
    <w:lvl w:ilvl="3" w:tplc="0A4454BC">
      <w:start w:val="1"/>
      <w:numFmt w:val="decimal"/>
      <w:lvlText w:val="%4."/>
      <w:lvlJc w:val="left"/>
      <w:pPr>
        <w:ind w:left="2880" w:hanging="360"/>
      </w:pPr>
    </w:lvl>
    <w:lvl w:ilvl="4" w:tplc="3F8C3354" w:tentative="1">
      <w:start w:val="1"/>
      <w:numFmt w:val="lowerLetter"/>
      <w:lvlText w:val="%5."/>
      <w:lvlJc w:val="left"/>
      <w:pPr>
        <w:ind w:left="3600" w:hanging="360"/>
      </w:pPr>
    </w:lvl>
    <w:lvl w:ilvl="5" w:tplc="9C760BF0" w:tentative="1">
      <w:start w:val="1"/>
      <w:numFmt w:val="lowerRoman"/>
      <w:lvlText w:val="%6."/>
      <w:lvlJc w:val="right"/>
      <w:pPr>
        <w:ind w:left="4320" w:hanging="180"/>
      </w:pPr>
    </w:lvl>
    <w:lvl w:ilvl="6" w:tplc="68FC27C4" w:tentative="1">
      <w:start w:val="1"/>
      <w:numFmt w:val="decimal"/>
      <w:lvlText w:val="%7."/>
      <w:lvlJc w:val="left"/>
      <w:pPr>
        <w:ind w:left="5040" w:hanging="360"/>
      </w:pPr>
    </w:lvl>
    <w:lvl w:ilvl="7" w:tplc="07E2C6EC" w:tentative="1">
      <w:start w:val="1"/>
      <w:numFmt w:val="lowerLetter"/>
      <w:lvlText w:val="%8."/>
      <w:lvlJc w:val="left"/>
      <w:pPr>
        <w:ind w:left="5760" w:hanging="360"/>
      </w:pPr>
    </w:lvl>
    <w:lvl w:ilvl="8" w:tplc="0A06D8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45EE36FE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CFA53AA" w:tentative="1">
      <w:start w:val="1"/>
      <w:numFmt w:val="lowerLetter"/>
      <w:lvlText w:val="%2."/>
      <w:lvlJc w:val="left"/>
      <w:pPr>
        <w:ind w:left="1440" w:hanging="360"/>
      </w:pPr>
    </w:lvl>
    <w:lvl w:ilvl="2" w:tplc="31AC0AA0" w:tentative="1">
      <w:start w:val="1"/>
      <w:numFmt w:val="lowerRoman"/>
      <w:lvlText w:val="%3."/>
      <w:lvlJc w:val="right"/>
      <w:pPr>
        <w:ind w:left="2160" w:hanging="180"/>
      </w:pPr>
    </w:lvl>
    <w:lvl w:ilvl="3" w:tplc="E00CB064" w:tentative="1">
      <w:start w:val="1"/>
      <w:numFmt w:val="decimal"/>
      <w:lvlText w:val="%4."/>
      <w:lvlJc w:val="left"/>
      <w:pPr>
        <w:ind w:left="2880" w:hanging="360"/>
      </w:pPr>
    </w:lvl>
    <w:lvl w:ilvl="4" w:tplc="8800E31E" w:tentative="1">
      <w:start w:val="1"/>
      <w:numFmt w:val="lowerLetter"/>
      <w:lvlText w:val="%5."/>
      <w:lvlJc w:val="left"/>
      <w:pPr>
        <w:ind w:left="3600" w:hanging="360"/>
      </w:pPr>
    </w:lvl>
    <w:lvl w:ilvl="5" w:tplc="70ACE626" w:tentative="1">
      <w:start w:val="1"/>
      <w:numFmt w:val="lowerRoman"/>
      <w:lvlText w:val="%6."/>
      <w:lvlJc w:val="right"/>
      <w:pPr>
        <w:ind w:left="4320" w:hanging="180"/>
      </w:pPr>
    </w:lvl>
    <w:lvl w:ilvl="6" w:tplc="C7F0E274" w:tentative="1">
      <w:start w:val="1"/>
      <w:numFmt w:val="decimal"/>
      <w:lvlText w:val="%7."/>
      <w:lvlJc w:val="left"/>
      <w:pPr>
        <w:ind w:left="5040" w:hanging="360"/>
      </w:pPr>
    </w:lvl>
    <w:lvl w:ilvl="7" w:tplc="30BABCAE" w:tentative="1">
      <w:start w:val="1"/>
      <w:numFmt w:val="lowerLetter"/>
      <w:lvlText w:val="%8."/>
      <w:lvlJc w:val="left"/>
      <w:pPr>
        <w:ind w:left="5760" w:hanging="360"/>
      </w:pPr>
    </w:lvl>
    <w:lvl w:ilvl="8" w:tplc="12E0A2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64E8771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CE4AA210" w:tentative="1">
      <w:start w:val="1"/>
      <w:numFmt w:val="lowerLetter"/>
      <w:lvlText w:val="%2."/>
      <w:lvlJc w:val="left"/>
      <w:pPr>
        <w:ind w:left="2073" w:hanging="360"/>
      </w:pPr>
    </w:lvl>
    <w:lvl w:ilvl="2" w:tplc="CFF8D9F0" w:tentative="1">
      <w:start w:val="1"/>
      <w:numFmt w:val="lowerRoman"/>
      <w:lvlText w:val="%3."/>
      <w:lvlJc w:val="right"/>
      <w:pPr>
        <w:ind w:left="2793" w:hanging="180"/>
      </w:pPr>
    </w:lvl>
    <w:lvl w:ilvl="3" w:tplc="4CF60942" w:tentative="1">
      <w:start w:val="1"/>
      <w:numFmt w:val="decimal"/>
      <w:lvlText w:val="%4."/>
      <w:lvlJc w:val="left"/>
      <w:pPr>
        <w:ind w:left="3513" w:hanging="360"/>
      </w:pPr>
    </w:lvl>
    <w:lvl w:ilvl="4" w:tplc="9AEA9188" w:tentative="1">
      <w:start w:val="1"/>
      <w:numFmt w:val="lowerLetter"/>
      <w:lvlText w:val="%5."/>
      <w:lvlJc w:val="left"/>
      <w:pPr>
        <w:ind w:left="4233" w:hanging="360"/>
      </w:pPr>
    </w:lvl>
    <w:lvl w:ilvl="5" w:tplc="72942EA4" w:tentative="1">
      <w:start w:val="1"/>
      <w:numFmt w:val="lowerRoman"/>
      <w:lvlText w:val="%6."/>
      <w:lvlJc w:val="right"/>
      <w:pPr>
        <w:ind w:left="4953" w:hanging="180"/>
      </w:pPr>
    </w:lvl>
    <w:lvl w:ilvl="6" w:tplc="9BCA303E" w:tentative="1">
      <w:start w:val="1"/>
      <w:numFmt w:val="decimal"/>
      <w:lvlText w:val="%7."/>
      <w:lvlJc w:val="left"/>
      <w:pPr>
        <w:ind w:left="5673" w:hanging="360"/>
      </w:pPr>
    </w:lvl>
    <w:lvl w:ilvl="7" w:tplc="4286790E" w:tentative="1">
      <w:start w:val="1"/>
      <w:numFmt w:val="lowerLetter"/>
      <w:lvlText w:val="%8."/>
      <w:lvlJc w:val="left"/>
      <w:pPr>
        <w:ind w:left="6393" w:hanging="360"/>
      </w:pPr>
    </w:lvl>
    <w:lvl w:ilvl="8" w:tplc="B3A67B0E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78CA3D7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538C9412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131EE8AE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E82C771E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24DEB9DC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C9428A28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A96E6E04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F064AB06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8F787C92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87625C44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12B279F6" w:tentative="1">
      <w:start w:val="1"/>
      <w:numFmt w:val="lowerLetter"/>
      <w:lvlText w:val="%2."/>
      <w:lvlJc w:val="left"/>
      <w:pPr>
        <w:ind w:left="1440" w:hanging="360"/>
      </w:pPr>
    </w:lvl>
    <w:lvl w:ilvl="2" w:tplc="6876D31E" w:tentative="1">
      <w:start w:val="1"/>
      <w:numFmt w:val="lowerRoman"/>
      <w:lvlText w:val="%3."/>
      <w:lvlJc w:val="right"/>
      <w:pPr>
        <w:ind w:left="2160" w:hanging="180"/>
      </w:pPr>
    </w:lvl>
    <w:lvl w:ilvl="3" w:tplc="C1A8E328" w:tentative="1">
      <w:start w:val="1"/>
      <w:numFmt w:val="decimal"/>
      <w:lvlText w:val="%4."/>
      <w:lvlJc w:val="left"/>
      <w:pPr>
        <w:ind w:left="2880" w:hanging="360"/>
      </w:pPr>
    </w:lvl>
    <w:lvl w:ilvl="4" w:tplc="13E6E36A" w:tentative="1">
      <w:start w:val="1"/>
      <w:numFmt w:val="lowerLetter"/>
      <w:lvlText w:val="%5."/>
      <w:lvlJc w:val="left"/>
      <w:pPr>
        <w:ind w:left="3600" w:hanging="360"/>
      </w:pPr>
    </w:lvl>
    <w:lvl w:ilvl="5" w:tplc="E2A8EF1C" w:tentative="1">
      <w:start w:val="1"/>
      <w:numFmt w:val="lowerRoman"/>
      <w:lvlText w:val="%6."/>
      <w:lvlJc w:val="right"/>
      <w:pPr>
        <w:ind w:left="4320" w:hanging="180"/>
      </w:pPr>
    </w:lvl>
    <w:lvl w:ilvl="6" w:tplc="C8C0E7BA" w:tentative="1">
      <w:start w:val="1"/>
      <w:numFmt w:val="decimal"/>
      <w:lvlText w:val="%7."/>
      <w:lvlJc w:val="left"/>
      <w:pPr>
        <w:ind w:left="5040" w:hanging="360"/>
      </w:pPr>
    </w:lvl>
    <w:lvl w:ilvl="7" w:tplc="7696B5F2" w:tentative="1">
      <w:start w:val="1"/>
      <w:numFmt w:val="lowerLetter"/>
      <w:lvlText w:val="%8."/>
      <w:lvlJc w:val="left"/>
      <w:pPr>
        <w:ind w:left="5760" w:hanging="360"/>
      </w:pPr>
    </w:lvl>
    <w:lvl w:ilvl="8" w:tplc="80826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0E9E38E6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27006D6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A43C39E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EEEC04A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5D64A10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ABA44CE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6D05B94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CE2CEFF8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858CDB8A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0CD00D24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689EE352" w:tentative="1">
      <w:start w:val="1"/>
      <w:numFmt w:val="lowerLetter"/>
      <w:lvlText w:val="%2."/>
      <w:lvlJc w:val="left"/>
      <w:pPr>
        <w:ind w:left="1789" w:hanging="360"/>
      </w:pPr>
    </w:lvl>
    <w:lvl w:ilvl="2" w:tplc="628C0A98" w:tentative="1">
      <w:start w:val="1"/>
      <w:numFmt w:val="lowerRoman"/>
      <w:lvlText w:val="%3."/>
      <w:lvlJc w:val="right"/>
      <w:pPr>
        <w:ind w:left="2509" w:hanging="180"/>
      </w:pPr>
    </w:lvl>
    <w:lvl w:ilvl="3" w:tplc="E97000E6" w:tentative="1">
      <w:start w:val="1"/>
      <w:numFmt w:val="decimal"/>
      <w:lvlText w:val="%4."/>
      <w:lvlJc w:val="left"/>
      <w:pPr>
        <w:ind w:left="3229" w:hanging="360"/>
      </w:pPr>
    </w:lvl>
    <w:lvl w:ilvl="4" w:tplc="B74C7360" w:tentative="1">
      <w:start w:val="1"/>
      <w:numFmt w:val="lowerLetter"/>
      <w:lvlText w:val="%5."/>
      <w:lvlJc w:val="left"/>
      <w:pPr>
        <w:ind w:left="3949" w:hanging="360"/>
      </w:pPr>
    </w:lvl>
    <w:lvl w:ilvl="5" w:tplc="C7EE699E" w:tentative="1">
      <w:start w:val="1"/>
      <w:numFmt w:val="lowerRoman"/>
      <w:lvlText w:val="%6."/>
      <w:lvlJc w:val="right"/>
      <w:pPr>
        <w:ind w:left="4669" w:hanging="180"/>
      </w:pPr>
    </w:lvl>
    <w:lvl w:ilvl="6" w:tplc="2EB8B284" w:tentative="1">
      <w:start w:val="1"/>
      <w:numFmt w:val="decimal"/>
      <w:lvlText w:val="%7."/>
      <w:lvlJc w:val="left"/>
      <w:pPr>
        <w:ind w:left="5389" w:hanging="360"/>
      </w:pPr>
    </w:lvl>
    <w:lvl w:ilvl="7" w:tplc="F56CF282" w:tentative="1">
      <w:start w:val="1"/>
      <w:numFmt w:val="lowerLetter"/>
      <w:lvlText w:val="%8."/>
      <w:lvlJc w:val="left"/>
      <w:pPr>
        <w:ind w:left="6109" w:hanging="360"/>
      </w:pPr>
    </w:lvl>
    <w:lvl w:ilvl="8" w:tplc="25A46FE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F48888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1E2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6A1F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7012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C22D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AC86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8AE9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1E8F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A2D7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3EC0AB0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675A7430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AE6E36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76D0A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910040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C261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7A56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853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9074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232C992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540CE0AC" w:tentative="1">
      <w:start w:val="1"/>
      <w:numFmt w:val="lowerLetter"/>
      <w:lvlText w:val="%2."/>
      <w:lvlJc w:val="left"/>
      <w:pPr>
        <w:ind w:left="1800" w:hanging="360"/>
      </w:pPr>
    </w:lvl>
    <w:lvl w:ilvl="2" w:tplc="B5E0EB26" w:tentative="1">
      <w:start w:val="1"/>
      <w:numFmt w:val="lowerRoman"/>
      <w:lvlText w:val="%3."/>
      <w:lvlJc w:val="right"/>
      <w:pPr>
        <w:ind w:left="2520" w:hanging="180"/>
      </w:pPr>
    </w:lvl>
    <w:lvl w:ilvl="3" w:tplc="AFD2AF3C" w:tentative="1">
      <w:start w:val="1"/>
      <w:numFmt w:val="decimal"/>
      <w:lvlText w:val="%4."/>
      <w:lvlJc w:val="left"/>
      <w:pPr>
        <w:ind w:left="3240" w:hanging="360"/>
      </w:pPr>
    </w:lvl>
    <w:lvl w:ilvl="4" w:tplc="0A20D23E" w:tentative="1">
      <w:start w:val="1"/>
      <w:numFmt w:val="lowerLetter"/>
      <w:lvlText w:val="%5."/>
      <w:lvlJc w:val="left"/>
      <w:pPr>
        <w:ind w:left="3960" w:hanging="360"/>
      </w:pPr>
    </w:lvl>
    <w:lvl w:ilvl="5" w:tplc="1778DDDC" w:tentative="1">
      <w:start w:val="1"/>
      <w:numFmt w:val="lowerRoman"/>
      <w:lvlText w:val="%6."/>
      <w:lvlJc w:val="right"/>
      <w:pPr>
        <w:ind w:left="4680" w:hanging="180"/>
      </w:pPr>
    </w:lvl>
    <w:lvl w:ilvl="6" w:tplc="D89A3924" w:tentative="1">
      <w:start w:val="1"/>
      <w:numFmt w:val="decimal"/>
      <w:lvlText w:val="%7."/>
      <w:lvlJc w:val="left"/>
      <w:pPr>
        <w:ind w:left="5400" w:hanging="360"/>
      </w:pPr>
    </w:lvl>
    <w:lvl w:ilvl="7" w:tplc="6D2A5E84" w:tentative="1">
      <w:start w:val="1"/>
      <w:numFmt w:val="lowerLetter"/>
      <w:lvlText w:val="%8."/>
      <w:lvlJc w:val="left"/>
      <w:pPr>
        <w:ind w:left="6120" w:hanging="360"/>
      </w:pPr>
    </w:lvl>
    <w:lvl w:ilvl="8" w:tplc="7B46BE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E16C69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D30279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604218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7284C33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3822EA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E0A0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0016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ED3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BCC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37CE"/>
    <w:rsid w:val="00055510"/>
    <w:rsid w:val="000603A4"/>
    <w:rsid w:val="00061C9C"/>
    <w:rsid w:val="000623DB"/>
    <w:rsid w:val="000938A5"/>
    <w:rsid w:val="00093D93"/>
    <w:rsid w:val="00095179"/>
    <w:rsid w:val="000A2BE6"/>
    <w:rsid w:val="000A3502"/>
    <w:rsid w:val="000A6DCA"/>
    <w:rsid w:val="000B359D"/>
    <w:rsid w:val="000B5266"/>
    <w:rsid w:val="000B7885"/>
    <w:rsid w:val="000C10A4"/>
    <w:rsid w:val="000D71F0"/>
    <w:rsid w:val="000F035A"/>
    <w:rsid w:val="00102C20"/>
    <w:rsid w:val="00112BED"/>
    <w:rsid w:val="00113C8B"/>
    <w:rsid w:val="001144DD"/>
    <w:rsid w:val="00125950"/>
    <w:rsid w:val="00127569"/>
    <w:rsid w:val="00152AC7"/>
    <w:rsid w:val="00153904"/>
    <w:rsid w:val="0016343D"/>
    <w:rsid w:val="001745A9"/>
    <w:rsid w:val="001751FB"/>
    <w:rsid w:val="0017646B"/>
    <w:rsid w:val="001A7AF8"/>
    <w:rsid w:val="001A7CE0"/>
    <w:rsid w:val="001B1711"/>
    <w:rsid w:val="001C7A79"/>
    <w:rsid w:val="001D029B"/>
    <w:rsid w:val="001E67BE"/>
    <w:rsid w:val="001F0E12"/>
    <w:rsid w:val="00200F54"/>
    <w:rsid w:val="00226BD9"/>
    <w:rsid w:val="002439D9"/>
    <w:rsid w:val="00244F68"/>
    <w:rsid w:val="0025742B"/>
    <w:rsid w:val="00262D44"/>
    <w:rsid w:val="002862D5"/>
    <w:rsid w:val="00297D32"/>
    <w:rsid w:val="002A4646"/>
    <w:rsid w:val="002C571A"/>
    <w:rsid w:val="002C6741"/>
    <w:rsid w:val="002D34F2"/>
    <w:rsid w:val="002E01F1"/>
    <w:rsid w:val="002E3A24"/>
    <w:rsid w:val="002E574B"/>
    <w:rsid w:val="002E765E"/>
    <w:rsid w:val="002F02F8"/>
    <w:rsid w:val="00301109"/>
    <w:rsid w:val="0030115F"/>
    <w:rsid w:val="003155BD"/>
    <w:rsid w:val="003226ED"/>
    <w:rsid w:val="00331F57"/>
    <w:rsid w:val="0034047F"/>
    <w:rsid w:val="003609A5"/>
    <w:rsid w:val="0036133D"/>
    <w:rsid w:val="00364D31"/>
    <w:rsid w:val="003704A8"/>
    <w:rsid w:val="0037210F"/>
    <w:rsid w:val="003745CC"/>
    <w:rsid w:val="003752A0"/>
    <w:rsid w:val="00397650"/>
    <w:rsid w:val="003A2F7C"/>
    <w:rsid w:val="003A7026"/>
    <w:rsid w:val="003B130C"/>
    <w:rsid w:val="003B3487"/>
    <w:rsid w:val="003C703C"/>
    <w:rsid w:val="003C7753"/>
    <w:rsid w:val="003D231D"/>
    <w:rsid w:val="003E3125"/>
    <w:rsid w:val="003E39CE"/>
    <w:rsid w:val="003F6461"/>
    <w:rsid w:val="004036DC"/>
    <w:rsid w:val="004078FB"/>
    <w:rsid w:val="00420686"/>
    <w:rsid w:val="004222E6"/>
    <w:rsid w:val="00424287"/>
    <w:rsid w:val="00424722"/>
    <w:rsid w:val="00430945"/>
    <w:rsid w:val="00433539"/>
    <w:rsid w:val="00435FC4"/>
    <w:rsid w:val="004428AA"/>
    <w:rsid w:val="004563BF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4E625F"/>
    <w:rsid w:val="00503B69"/>
    <w:rsid w:val="00511419"/>
    <w:rsid w:val="00513F03"/>
    <w:rsid w:val="00524439"/>
    <w:rsid w:val="00550177"/>
    <w:rsid w:val="005551EF"/>
    <w:rsid w:val="00566162"/>
    <w:rsid w:val="00570196"/>
    <w:rsid w:val="005706E5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4E6A"/>
    <w:rsid w:val="00605477"/>
    <w:rsid w:val="00621A1E"/>
    <w:rsid w:val="00626751"/>
    <w:rsid w:val="00631A3C"/>
    <w:rsid w:val="006343CF"/>
    <w:rsid w:val="006345E2"/>
    <w:rsid w:val="0065395A"/>
    <w:rsid w:val="00655EE4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B4BE5"/>
    <w:rsid w:val="006C29D2"/>
    <w:rsid w:val="006C48B7"/>
    <w:rsid w:val="006C49DC"/>
    <w:rsid w:val="006D558B"/>
    <w:rsid w:val="006E63C7"/>
    <w:rsid w:val="006E79E5"/>
    <w:rsid w:val="006F1270"/>
    <w:rsid w:val="006F1B01"/>
    <w:rsid w:val="006F40D4"/>
    <w:rsid w:val="00721C44"/>
    <w:rsid w:val="00726992"/>
    <w:rsid w:val="0073472D"/>
    <w:rsid w:val="00736C9F"/>
    <w:rsid w:val="00737907"/>
    <w:rsid w:val="00753987"/>
    <w:rsid w:val="00756B3E"/>
    <w:rsid w:val="0076150E"/>
    <w:rsid w:val="00765F98"/>
    <w:rsid w:val="007802F9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D45D8"/>
    <w:rsid w:val="007E5D3F"/>
    <w:rsid w:val="007F19D6"/>
    <w:rsid w:val="0080629E"/>
    <w:rsid w:val="00807E94"/>
    <w:rsid w:val="00817C6F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51C7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E64B5"/>
    <w:rsid w:val="008F07DF"/>
    <w:rsid w:val="008F4BF0"/>
    <w:rsid w:val="008F6DC3"/>
    <w:rsid w:val="008F75F9"/>
    <w:rsid w:val="00900DFD"/>
    <w:rsid w:val="00901D10"/>
    <w:rsid w:val="00923315"/>
    <w:rsid w:val="00925DDF"/>
    <w:rsid w:val="0095409A"/>
    <w:rsid w:val="00961C25"/>
    <w:rsid w:val="00962227"/>
    <w:rsid w:val="00964C7A"/>
    <w:rsid w:val="00982FD5"/>
    <w:rsid w:val="009A2B3C"/>
    <w:rsid w:val="009A3608"/>
    <w:rsid w:val="009A56C2"/>
    <w:rsid w:val="009B4D98"/>
    <w:rsid w:val="009B7581"/>
    <w:rsid w:val="009C10FC"/>
    <w:rsid w:val="009D40D8"/>
    <w:rsid w:val="009E6DFD"/>
    <w:rsid w:val="00A0344B"/>
    <w:rsid w:val="00A06805"/>
    <w:rsid w:val="00A07612"/>
    <w:rsid w:val="00A106F6"/>
    <w:rsid w:val="00A12137"/>
    <w:rsid w:val="00A17A66"/>
    <w:rsid w:val="00A4347C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B5E25"/>
    <w:rsid w:val="00BB7C73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82A6A"/>
    <w:rsid w:val="00C93696"/>
    <w:rsid w:val="00C96037"/>
    <w:rsid w:val="00CA7301"/>
    <w:rsid w:val="00CA76A7"/>
    <w:rsid w:val="00CB1845"/>
    <w:rsid w:val="00CC2BA5"/>
    <w:rsid w:val="00CC3FF6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24B04"/>
    <w:rsid w:val="00E3559C"/>
    <w:rsid w:val="00E412F5"/>
    <w:rsid w:val="00E440B6"/>
    <w:rsid w:val="00E47990"/>
    <w:rsid w:val="00E66010"/>
    <w:rsid w:val="00E66FDD"/>
    <w:rsid w:val="00E84959"/>
    <w:rsid w:val="00E85711"/>
    <w:rsid w:val="00E97A4F"/>
    <w:rsid w:val="00EA4F06"/>
    <w:rsid w:val="00EB5D72"/>
    <w:rsid w:val="00ED1A8D"/>
    <w:rsid w:val="00EF335C"/>
    <w:rsid w:val="00EF5DBF"/>
    <w:rsid w:val="00F06979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D1343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DE1DC33EA64C8AADA86944B50872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60ECB0-DCD0-46E7-9B55-58BE6DEDDB9C}"/>
      </w:docPartPr>
      <w:docPartBody>
        <w:p w:rsidR="008F396E" w:rsidRDefault="00653B6C" w:rsidP="00653B6C">
          <w:pPr>
            <w:pStyle w:val="40DE1DC33EA64C8AADA86944B50872BC"/>
          </w:pPr>
          <w:r w:rsidRPr="00E16D40">
            <w:rPr>
              <w:rStyle w:val="Tekstzastpczy"/>
              <w:rFonts w:ascii="Arial Narrow" w:eastAsiaTheme="minorHAnsi" w:hAnsi="Arial Narrow"/>
            </w:rPr>
            <w:t>nazwa zamówienia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2D5D" w:rsidRDefault="00CE2D5D">
      <w:pPr>
        <w:spacing w:after="0" w:line="240" w:lineRule="auto"/>
      </w:pPr>
      <w:r>
        <w:separator/>
      </w:r>
    </w:p>
  </w:endnote>
  <w:endnote w:type="continuationSeparator" w:id="0">
    <w:p w:rsidR="00CE2D5D" w:rsidRDefault="00CE2D5D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2D5D" w:rsidRDefault="00CE2D5D">
      <w:pPr>
        <w:spacing w:after="0" w:line="240" w:lineRule="auto"/>
      </w:pPr>
      <w:r>
        <w:separator/>
      </w:r>
    </w:p>
  </w:footnote>
  <w:footnote w:type="continuationSeparator" w:id="0">
    <w:p w:rsidR="00CE2D5D" w:rsidRDefault="00CE2D5D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C43"/>
    <w:rsid w:val="00162F24"/>
    <w:rsid w:val="001A41BC"/>
    <w:rsid w:val="0037210F"/>
    <w:rsid w:val="00546DA7"/>
    <w:rsid w:val="005E49D0"/>
    <w:rsid w:val="00653B6C"/>
    <w:rsid w:val="00771EF3"/>
    <w:rsid w:val="007E5C43"/>
    <w:rsid w:val="00833593"/>
    <w:rsid w:val="008F396E"/>
    <w:rsid w:val="009D6F5B"/>
    <w:rsid w:val="00AB4B1C"/>
    <w:rsid w:val="00B426D6"/>
    <w:rsid w:val="00C17D88"/>
    <w:rsid w:val="00CE2D5D"/>
    <w:rsid w:val="00D5646F"/>
    <w:rsid w:val="00F2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53B6C"/>
    <w:rPr>
      <w:color w:val="808080"/>
    </w:rPr>
  </w:style>
  <w:style w:type="paragraph" w:customStyle="1" w:styleId="40DE1DC33EA64C8AADA86944B50872BC">
    <w:name w:val="40DE1DC33EA64C8AADA86944B50872BC"/>
    <w:rsid w:val="00653B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5239</Characters>
  <Application>Microsoft Office Word</Application>
  <DocSecurity>4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Masiul Anna</cp:lastModifiedBy>
  <cp:revision>2</cp:revision>
  <cp:lastPrinted>2016-10-07T08:49:00Z</cp:lastPrinted>
  <dcterms:created xsi:type="dcterms:W3CDTF">2026-06-24T09:29:00Z</dcterms:created>
  <dcterms:modified xsi:type="dcterms:W3CDTF">2026-06-24T09:29:00Z</dcterms:modified>
</cp:coreProperties>
</file>